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0A4D127E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r w:rsidR="00A16299" w:rsidRPr="00A16299">
        <w:rPr>
          <w:rFonts w:ascii="Arial" w:hAnsi="Arial" w:cs="Arial"/>
          <w:b/>
          <w:sz w:val="22"/>
          <w:szCs w:val="22"/>
        </w:rPr>
        <w:t>Przebudowa drogi gminnej Nr 123032B – ulicy Serwisowej w Łyskach, gm. Choroszcz</w:t>
      </w:r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</w:t>
      </w:r>
      <w:proofErr w:type="gramStart"/>
      <w:r w:rsidRPr="000542C7">
        <w:rPr>
          <w:rFonts w:ascii="Arial" w:hAnsi="Arial" w:cs="Arial"/>
        </w:rPr>
        <w:t>podstawie  art.</w:t>
      </w:r>
      <w:proofErr w:type="gramEnd"/>
      <w:r w:rsidRPr="000542C7">
        <w:rPr>
          <w:rFonts w:ascii="Arial" w:hAnsi="Arial" w:cs="Arial"/>
        </w:rPr>
        <w:t xml:space="preserve">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</w:t>
      </w:r>
      <w:proofErr w:type="gramStart"/>
      <w:r w:rsidRPr="000542C7">
        <w:rPr>
          <w:rFonts w:ascii="Arial" w:hAnsi="Arial" w:cs="Arial"/>
          <w:sz w:val="22"/>
          <w:szCs w:val="22"/>
        </w:rPr>
        <w:t>w  następującym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0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277C7" w14:textId="77777777" w:rsidR="0027058E" w:rsidRDefault="0027058E">
      <w:r>
        <w:separator/>
      </w:r>
    </w:p>
  </w:endnote>
  <w:endnote w:type="continuationSeparator" w:id="0">
    <w:p w14:paraId="388B174C" w14:textId="77777777" w:rsidR="0027058E" w:rsidRDefault="0027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A8B41" w14:textId="77777777" w:rsidR="0027058E" w:rsidRDefault="0027058E">
      <w:r>
        <w:separator/>
      </w:r>
    </w:p>
  </w:footnote>
  <w:footnote w:type="continuationSeparator" w:id="0">
    <w:p w14:paraId="70664171" w14:textId="77777777" w:rsidR="0027058E" w:rsidRDefault="0027058E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6972263">
    <w:abstractNumId w:val="0"/>
  </w:num>
  <w:num w:numId="2" w16cid:durableId="841818711">
    <w:abstractNumId w:val="1"/>
  </w:num>
  <w:num w:numId="3" w16cid:durableId="1359819662">
    <w:abstractNumId w:val="2"/>
  </w:num>
  <w:num w:numId="4" w16cid:durableId="531185094">
    <w:abstractNumId w:val="3"/>
  </w:num>
  <w:num w:numId="5" w16cid:durableId="2013876737">
    <w:abstractNumId w:val="4"/>
  </w:num>
  <w:num w:numId="6" w16cid:durableId="1241252859">
    <w:abstractNumId w:val="7"/>
  </w:num>
  <w:num w:numId="7" w16cid:durableId="37553983">
    <w:abstractNumId w:val="6"/>
  </w:num>
  <w:num w:numId="8" w16cid:durableId="4098158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058E"/>
    <w:rsid w:val="002728C6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604A9"/>
    <w:rsid w:val="00560B15"/>
    <w:rsid w:val="005859D0"/>
    <w:rsid w:val="00592894"/>
    <w:rsid w:val="005B0BEE"/>
    <w:rsid w:val="00620AA9"/>
    <w:rsid w:val="0067286D"/>
    <w:rsid w:val="0069623B"/>
    <w:rsid w:val="006A7375"/>
    <w:rsid w:val="006B199E"/>
    <w:rsid w:val="006D4D1B"/>
    <w:rsid w:val="006D684E"/>
    <w:rsid w:val="007052A6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B4C76"/>
    <w:rsid w:val="008C63BC"/>
    <w:rsid w:val="008C7938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705D"/>
    <w:rsid w:val="009A7A48"/>
    <w:rsid w:val="009E27F3"/>
    <w:rsid w:val="009E4C03"/>
    <w:rsid w:val="009F10CB"/>
    <w:rsid w:val="00A16299"/>
    <w:rsid w:val="00A23CA5"/>
    <w:rsid w:val="00A33D52"/>
    <w:rsid w:val="00A47DE7"/>
    <w:rsid w:val="00A502A8"/>
    <w:rsid w:val="00A70169"/>
    <w:rsid w:val="00A702A4"/>
    <w:rsid w:val="00A7140A"/>
    <w:rsid w:val="00A93419"/>
    <w:rsid w:val="00AA5D72"/>
    <w:rsid w:val="00AA7529"/>
    <w:rsid w:val="00AD10D1"/>
    <w:rsid w:val="00AF4E21"/>
    <w:rsid w:val="00B04379"/>
    <w:rsid w:val="00B14082"/>
    <w:rsid w:val="00B2238B"/>
    <w:rsid w:val="00B6232C"/>
    <w:rsid w:val="00BA2048"/>
    <w:rsid w:val="00C11122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19</cp:revision>
  <cp:lastPrinted>2021-02-02T12:53:00Z</cp:lastPrinted>
  <dcterms:created xsi:type="dcterms:W3CDTF">2021-11-23T14:15:00Z</dcterms:created>
  <dcterms:modified xsi:type="dcterms:W3CDTF">2026-02-26T10:12:00Z</dcterms:modified>
</cp:coreProperties>
</file>